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F92D4" w14:textId="77777777" w:rsidR="00541806" w:rsidRPr="004F0A08" w:rsidRDefault="004F0A08" w:rsidP="004F0A08">
      <w:pPr>
        <w:spacing w:before="24"/>
        <w:jc w:val="center"/>
        <w:rPr>
          <w:rFonts w:asciiTheme="minorHAnsi" w:hAnsiTheme="minorHAnsi" w:cstheme="minorHAnsi"/>
          <w:sz w:val="28"/>
          <w:szCs w:val="28"/>
        </w:rPr>
      </w:pPr>
      <w:r w:rsidRPr="004F0A08">
        <w:rPr>
          <w:rFonts w:asciiTheme="minorHAnsi" w:hAnsiTheme="minorHAnsi" w:cstheme="minorHAnsi"/>
          <w:b/>
          <w:color w:val="333333"/>
          <w:position w:val="-1"/>
          <w:sz w:val="28"/>
          <w:szCs w:val="28"/>
          <w:u w:color="333333"/>
        </w:rPr>
        <w:t>S</w:t>
      </w:r>
      <w:r w:rsidRPr="004F0A08">
        <w:rPr>
          <w:rFonts w:asciiTheme="minorHAnsi" w:hAnsiTheme="minorHAnsi" w:cstheme="minorHAnsi"/>
          <w:b/>
          <w:color w:val="333333"/>
          <w:spacing w:val="1"/>
          <w:position w:val="-1"/>
          <w:sz w:val="28"/>
          <w:szCs w:val="28"/>
          <w:u w:color="333333"/>
        </w:rPr>
        <w:t>a</w:t>
      </w:r>
      <w:r w:rsidRPr="004F0A08">
        <w:rPr>
          <w:rFonts w:asciiTheme="minorHAnsi" w:hAnsiTheme="minorHAnsi" w:cstheme="minorHAnsi"/>
          <w:b/>
          <w:color w:val="333333"/>
          <w:spacing w:val="-3"/>
          <w:position w:val="-1"/>
          <w:sz w:val="28"/>
          <w:szCs w:val="28"/>
          <w:u w:color="333333"/>
        </w:rPr>
        <w:t>m</w:t>
      </w:r>
      <w:r w:rsidRPr="004F0A08">
        <w:rPr>
          <w:rFonts w:asciiTheme="minorHAnsi" w:hAnsiTheme="minorHAnsi" w:cstheme="minorHAnsi"/>
          <w:b/>
          <w:color w:val="333333"/>
          <w:position w:val="-1"/>
          <w:sz w:val="28"/>
          <w:szCs w:val="28"/>
          <w:u w:color="333333"/>
        </w:rPr>
        <w:t>p</w:t>
      </w:r>
      <w:r w:rsidRPr="004F0A08">
        <w:rPr>
          <w:rFonts w:asciiTheme="minorHAnsi" w:hAnsiTheme="minorHAnsi" w:cstheme="minorHAnsi"/>
          <w:b/>
          <w:color w:val="333333"/>
          <w:spacing w:val="1"/>
          <w:position w:val="-1"/>
          <w:sz w:val="28"/>
          <w:szCs w:val="28"/>
          <w:u w:color="333333"/>
        </w:rPr>
        <w:t>l</w:t>
      </w:r>
      <w:r w:rsidRPr="004F0A08">
        <w:rPr>
          <w:rFonts w:asciiTheme="minorHAnsi" w:hAnsiTheme="minorHAnsi" w:cstheme="minorHAnsi"/>
          <w:b/>
          <w:color w:val="333333"/>
          <w:position w:val="-1"/>
          <w:sz w:val="28"/>
          <w:szCs w:val="28"/>
          <w:u w:color="333333"/>
        </w:rPr>
        <w:t>e Ho</w:t>
      </w:r>
      <w:r w:rsidRPr="004F0A08">
        <w:rPr>
          <w:rFonts w:asciiTheme="minorHAnsi" w:hAnsiTheme="minorHAnsi" w:cstheme="minorHAnsi"/>
          <w:b/>
          <w:color w:val="333333"/>
          <w:spacing w:val="-2"/>
          <w:position w:val="-1"/>
          <w:sz w:val="28"/>
          <w:szCs w:val="28"/>
          <w:u w:color="333333"/>
        </w:rPr>
        <w:t>t</w:t>
      </w:r>
      <w:r w:rsidRPr="004F0A08">
        <w:rPr>
          <w:rFonts w:asciiTheme="minorHAnsi" w:hAnsiTheme="minorHAnsi" w:cstheme="minorHAnsi"/>
          <w:b/>
          <w:color w:val="333333"/>
          <w:position w:val="-1"/>
          <w:sz w:val="28"/>
          <w:szCs w:val="28"/>
          <w:u w:color="333333"/>
        </w:rPr>
        <w:t>el</w:t>
      </w:r>
      <w:r w:rsidRPr="004F0A08">
        <w:rPr>
          <w:rFonts w:asciiTheme="minorHAnsi" w:hAnsiTheme="minorHAnsi" w:cstheme="minorHAnsi"/>
          <w:b/>
          <w:color w:val="333333"/>
          <w:spacing w:val="1"/>
          <w:position w:val="-1"/>
          <w:sz w:val="28"/>
          <w:szCs w:val="28"/>
          <w:u w:color="333333"/>
        </w:rPr>
        <w:t xml:space="preserve"> </w:t>
      </w:r>
      <w:r w:rsidRPr="004F0A08">
        <w:rPr>
          <w:rFonts w:asciiTheme="minorHAnsi" w:hAnsiTheme="minorHAnsi" w:cstheme="minorHAnsi"/>
          <w:b/>
          <w:color w:val="333333"/>
          <w:position w:val="-1"/>
          <w:sz w:val="28"/>
          <w:szCs w:val="28"/>
          <w:u w:color="333333"/>
        </w:rPr>
        <w:t>G</w:t>
      </w:r>
      <w:r w:rsidRPr="004F0A08">
        <w:rPr>
          <w:rFonts w:asciiTheme="minorHAnsi" w:hAnsiTheme="minorHAnsi" w:cstheme="minorHAnsi"/>
          <w:b/>
          <w:color w:val="333333"/>
          <w:spacing w:val="-3"/>
          <w:position w:val="-1"/>
          <w:sz w:val="28"/>
          <w:szCs w:val="28"/>
          <w:u w:color="333333"/>
        </w:rPr>
        <w:t>e</w:t>
      </w:r>
      <w:r w:rsidRPr="004F0A08">
        <w:rPr>
          <w:rFonts w:asciiTheme="minorHAnsi" w:hAnsiTheme="minorHAnsi" w:cstheme="minorHAnsi"/>
          <w:b/>
          <w:color w:val="333333"/>
          <w:position w:val="-1"/>
          <w:sz w:val="28"/>
          <w:szCs w:val="28"/>
          <w:u w:color="333333"/>
        </w:rPr>
        <w:t>ne</w:t>
      </w:r>
      <w:r w:rsidRPr="004F0A08">
        <w:rPr>
          <w:rFonts w:asciiTheme="minorHAnsi" w:hAnsiTheme="minorHAnsi" w:cstheme="minorHAnsi"/>
          <w:b/>
          <w:color w:val="333333"/>
          <w:spacing w:val="-2"/>
          <w:position w:val="-1"/>
          <w:sz w:val="28"/>
          <w:szCs w:val="28"/>
          <w:u w:color="333333"/>
        </w:rPr>
        <w:t>r</w:t>
      </w:r>
      <w:r w:rsidRPr="004F0A08">
        <w:rPr>
          <w:rFonts w:asciiTheme="minorHAnsi" w:hAnsiTheme="minorHAnsi" w:cstheme="minorHAnsi"/>
          <w:b/>
          <w:color w:val="333333"/>
          <w:spacing w:val="1"/>
          <w:position w:val="-1"/>
          <w:sz w:val="28"/>
          <w:szCs w:val="28"/>
          <w:u w:color="333333"/>
        </w:rPr>
        <w:t>a</w:t>
      </w:r>
      <w:r w:rsidRPr="004F0A08">
        <w:rPr>
          <w:rFonts w:asciiTheme="minorHAnsi" w:hAnsiTheme="minorHAnsi" w:cstheme="minorHAnsi"/>
          <w:b/>
          <w:color w:val="333333"/>
          <w:position w:val="-1"/>
          <w:sz w:val="28"/>
          <w:szCs w:val="28"/>
          <w:u w:color="333333"/>
        </w:rPr>
        <w:t>l</w:t>
      </w:r>
      <w:r w:rsidRPr="004F0A08">
        <w:rPr>
          <w:rFonts w:asciiTheme="minorHAnsi" w:hAnsiTheme="minorHAnsi" w:cstheme="minorHAnsi"/>
          <w:b/>
          <w:color w:val="333333"/>
          <w:spacing w:val="1"/>
          <w:position w:val="-1"/>
          <w:sz w:val="28"/>
          <w:szCs w:val="28"/>
          <w:u w:color="333333"/>
        </w:rPr>
        <w:t xml:space="preserve"> </w:t>
      </w:r>
      <w:r w:rsidRPr="004F0A08">
        <w:rPr>
          <w:rFonts w:asciiTheme="minorHAnsi" w:hAnsiTheme="minorHAnsi" w:cstheme="minorHAnsi"/>
          <w:b/>
          <w:color w:val="333333"/>
          <w:spacing w:val="-4"/>
          <w:position w:val="-1"/>
          <w:sz w:val="28"/>
          <w:szCs w:val="28"/>
          <w:u w:color="333333"/>
        </w:rPr>
        <w:t>M</w:t>
      </w:r>
      <w:r w:rsidRPr="004F0A08">
        <w:rPr>
          <w:rFonts w:asciiTheme="minorHAnsi" w:hAnsiTheme="minorHAnsi" w:cstheme="minorHAnsi"/>
          <w:b/>
          <w:color w:val="333333"/>
          <w:spacing w:val="1"/>
          <w:position w:val="-1"/>
          <w:sz w:val="28"/>
          <w:szCs w:val="28"/>
          <w:u w:color="333333"/>
        </w:rPr>
        <w:t>a</w:t>
      </w:r>
      <w:r w:rsidRPr="004F0A08">
        <w:rPr>
          <w:rFonts w:asciiTheme="minorHAnsi" w:hAnsiTheme="minorHAnsi" w:cstheme="minorHAnsi"/>
          <w:b/>
          <w:color w:val="333333"/>
          <w:position w:val="-1"/>
          <w:sz w:val="28"/>
          <w:szCs w:val="28"/>
          <w:u w:color="333333"/>
        </w:rPr>
        <w:t>n</w:t>
      </w:r>
      <w:r w:rsidRPr="004F0A08">
        <w:rPr>
          <w:rFonts w:asciiTheme="minorHAnsi" w:hAnsiTheme="minorHAnsi" w:cstheme="minorHAnsi"/>
          <w:b/>
          <w:color w:val="333333"/>
          <w:spacing w:val="-1"/>
          <w:position w:val="-1"/>
          <w:sz w:val="28"/>
          <w:szCs w:val="28"/>
          <w:u w:color="333333"/>
        </w:rPr>
        <w:t>a</w:t>
      </w:r>
      <w:r w:rsidRPr="004F0A08">
        <w:rPr>
          <w:rFonts w:asciiTheme="minorHAnsi" w:hAnsiTheme="minorHAnsi" w:cstheme="minorHAnsi"/>
          <w:b/>
          <w:color w:val="333333"/>
          <w:spacing w:val="1"/>
          <w:position w:val="-1"/>
          <w:sz w:val="28"/>
          <w:szCs w:val="28"/>
          <w:u w:color="333333"/>
        </w:rPr>
        <w:t>g</w:t>
      </w:r>
      <w:r w:rsidRPr="004F0A08">
        <w:rPr>
          <w:rFonts w:asciiTheme="minorHAnsi" w:hAnsiTheme="minorHAnsi" w:cstheme="minorHAnsi"/>
          <w:b/>
          <w:color w:val="333333"/>
          <w:position w:val="-1"/>
          <w:sz w:val="28"/>
          <w:szCs w:val="28"/>
          <w:u w:color="333333"/>
        </w:rPr>
        <w:t xml:space="preserve">er </w:t>
      </w:r>
      <w:r w:rsidRPr="004F0A08">
        <w:rPr>
          <w:rFonts w:asciiTheme="minorHAnsi" w:hAnsiTheme="minorHAnsi" w:cstheme="minorHAnsi"/>
          <w:b/>
          <w:color w:val="333333"/>
          <w:spacing w:val="-4"/>
          <w:position w:val="-1"/>
          <w:sz w:val="28"/>
          <w:szCs w:val="28"/>
          <w:u w:color="333333"/>
        </w:rPr>
        <w:t>C</w:t>
      </w:r>
      <w:r w:rsidRPr="004F0A08">
        <w:rPr>
          <w:rFonts w:asciiTheme="minorHAnsi" w:hAnsiTheme="minorHAnsi" w:cstheme="minorHAnsi"/>
          <w:b/>
          <w:color w:val="333333"/>
          <w:spacing w:val="1"/>
          <w:position w:val="-1"/>
          <w:sz w:val="28"/>
          <w:szCs w:val="28"/>
          <w:u w:color="333333"/>
        </w:rPr>
        <w:t>o</w:t>
      </w:r>
      <w:r w:rsidRPr="004F0A08">
        <w:rPr>
          <w:rFonts w:asciiTheme="minorHAnsi" w:hAnsiTheme="minorHAnsi" w:cstheme="minorHAnsi"/>
          <w:b/>
          <w:color w:val="333333"/>
          <w:spacing w:val="-1"/>
          <w:position w:val="-1"/>
          <w:sz w:val="28"/>
          <w:szCs w:val="28"/>
          <w:u w:color="333333"/>
        </w:rPr>
        <w:t>v</w:t>
      </w:r>
      <w:r w:rsidRPr="004F0A08">
        <w:rPr>
          <w:rFonts w:asciiTheme="minorHAnsi" w:hAnsiTheme="minorHAnsi" w:cstheme="minorHAnsi"/>
          <w:b/>
          <w:color w:val="333333"/>
          <w:position w:val="-1"/>
          <w:sz w:val="28"/>
          <w:szCs w:val="28"/>
          <w:u w:color="333333"/>
        </w:rPr>
        <w:t xml:space="preserve">er </w:t>
      </w:r>
      <w:r w:rsidRPr="004F0A08">
        <w:rPr>
          <w:rFonts w:asciiTheme="minorHAnsi" w:hAnsiTheme="minorHAnsi" w:cstheme="minorHAnsi"/>
          <w:b/>
          <w:color w:val="333333"/>
          <w:spacing w:val="-3"/>
          <w:position w:val="-1"/>
          <w:sz w:val="28"/>
          <w:szCs w:val="28"/>
          <w:u w:color="333333"/>
        </w:rPr>
        <w:t>L</w:t>
      </w:r>
      <w:r w:rsidRPr="004F0A08">
        <w:rPr>
          <w:rFonts w:asciiTheme="minorHAnsi" w:hAnsiTheme="minorHAnsi" w:cstheme="minorHAnsi"/>
          <w:b/>
          <w:color w:val="333333"/>
          <w:position w:val="-1"/>
          <w:sz w:val="28"/>
          <w:szCs w:val="28"/>
          <w:u w:color="333333"/>
        </w:rPr>
        <w:t>etter</w:t>
      </w:r>
    </w:p>
    <w:p w14:paraId="2050BBD0" w14:textId="77777777" w:rsidR="00541806" w:rsidRPr="004F0A08" w:rsidRDefault="00541806" w:rsidP="004F0A0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E97E32E" w14:textId="7C881539" w:rsidR="00541806" w:rsidRPr="004F0A08" w:rsidRDefault="004F0A08" w:rsidP="004F0A08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4F0A08">
        <w:rPr>
          <w:rFonts w:asciiTheme="minorHAnsi" w:hAnsiTheme="minorHAnsi" w:cstheme="minorHAnsi"/>
          <w:color w:val="333333"/>
          <w:sz w:val="22"/>
          <w:szCs w:val="22"/>
        </w:rPr>
        <w:t>D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r 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M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r.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Ha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z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on,</w:t>
      </w:r>
    </w:p>
    <w:p w14:paraId="13F31EED" w14:textId="77777777" w:rsidR="00541806" w:rsidRPr="004F0A08" w:rsidRDefault="00541806" w:rsidP="004F0A08">
      <w:pPr>
        <w:rPr>
          <w:rFonts w:asciiTheme="minorHAnsi" w:hAnsiTheme="minorHAnsi" w:cstheme="minorHAnsi"/>
          <w:sz w:val="22"/>
          <w:szCs w:val="22"/>
        </w:rPr>
      </w:pPr>
    </w:p>
    <w:p w14:paraId="70F61AF3" w14:textId="77777777" w:rsidR="00541806" w:rsidRPr="004F0A08" w:rsidRDefault="004F0A08" w:rsidP="004F0A08">
      <w:pPr>
        <w:ind w:left="100" w:right="77" w:firstLine="242"/>
        <w:rPr>
          <w:rFonts w:asciiTheme="minorHAnsi" w:hAnsiTheme="minorHAnsi" w:cstheme="minorHAnsi"/>
          <w:sz w:val="22"/>
          <w:szCs w:val="22"/>
        </w:rPr>
      </w:pPr>
      <w:r w:rsidRPr="004F0A08">
        <w:rPr>
          <w:rFonts w:asciiTheme="minorHAnsi" w:hAnsiTheme="minorHAnsi" w:cstheme="minorHAnsi"/>
          <w:color w:val="333333"/>
          <w:spacing w:val="-3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>'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m subm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ing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5"/>
          <w:sz w:val="22"/>
          <w:szCs w:val="22"/>
        </w:rPr>
        <w:t>m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y</w:t>
      </w:r>
      <w:r w:rsidRPr="004F0A08">
        <w:rPr>
          <w:rFonts w:asciiTheme="minorHAnsi" w:hAnsiTheme="minorHAnsi" w:cstheme="minorHAnsi"/>
          <w:color w:val="333333"/>
          <w:spacing w:val="-5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s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ume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f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or</w:t>
      </w:r>
      <w:r w:rsidRPr="004F0A08">
        <w:rPr>
          <w:rFonts w:asciiTheme="minorHAnsi" w:hAnsiTheme="minorHAnsi" w:cstheme="minorHAnsi"/>
          <w:color w:val="333333"/>
          <w:spacing w:val="4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-5"/>
          <w:sz w:val="22"/>
          <w:szCs w:val="22"/>
        </w:rPr>
        <w:t>y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our 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view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nd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c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onsid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on in r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sponse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to</w:t>
      </w:r>
      <w:r w:rsidRPr="004F0A08">
        <w:rPr>
          <w:rFonts w:asciiTheme="minorHAnsi" w:hAnsiTheme="minorHAnsi" w:cstheme="minorHAnsi"/>
          <w:color w:val="333333"/>
          <w:spacing w:val="3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-5"/>
          <w:sz w:val="22"/>
          <w:szCs w:val="22"/>
        </w:rPr>
        <w:t>y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our ad for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Hot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 G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 Man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g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r.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pacing w:val="-3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st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rt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d in 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he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indust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y</w:t>
      </w:r>
      <w:r w:rsidRPr="004F0A08">
        <w:rPr>
          <w:rFonts w:asciiTheme="minorHAnsi" w:hAnsiTheme="minorHAnsi" w:cstheme="minorHAnsi"/>
          <w:color w:val="333333"/>
          <w:spacing w:val="-5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s a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 xml:space="preserve"> b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l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man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t 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he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4"/>
          <w:sz w:val="22"/>
          <w:szCs w:val="22"/>
        </w:rPr>
        <w:t>W</w:t>
      </w:r>
      <w:r w:rsidRPr="004F0A08">
        <w:rPr>
          <w:rFonts w:asciiTheme="minorHAnsi" w:hAnsiTheme="minorHAnsi" w:cstheme="minorHAnsi"/>
          <w:color w:val="333333"/>
          <w:spacing w:val="-5"/>
          <w:sz w:val="22"/>
          <w:szCs w:val="22"/>
        </w:rPr>
        <w:t>y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ste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pacing w:val="3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Hot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 and h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ve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d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v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c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d to Ass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stant G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 Ma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n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g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 in just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ov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 a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d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c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d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. Du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ing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pacing w:val="3"/>
          <w:sz w:val="22"/>
          <w:szCs w:val="22"/>
        </w:rPr>
        <w:t>h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t 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m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pacing w:val="-3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ne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d a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>B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c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h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lo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>'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s</w:t>
      </w:r>
    </w:p>
    <w:p w14:paraId="2C74C69A" w14:textId="77777777" w:rsidR="00541806" w:rsidRPr="004F0A08" w:rsidRDefault="004F0A08" w:rsidP="004F0A08">
      <w:pPr>
        <w:spacing w:before="1"/>
        <w:ind w:left="100" w:right="198"/>
        <w:rPr>
          <w:rFonts w:asciiTheme="minorHAnsi" w:hAnsiTheme="minorHAnsi" w:cstheme="minorHAnsi"/>
          <w:sz w:val="22"/>
          <w:szCs w:val="22"/>
        </w:rPr>
      </w:pPr>
      <w:r w:rsidRPr="004F0A08">
        <w:rPr>
          <w:rFonts w:asciiTheme="minorHAnsi" w:hAnsiTheme="minorHAnsi" w:cstheme="minorHAnsi"/>
          <w:color w:val="333333"/>
          <w:sz w:val="22"/>
          <w:szCs w:val="22"/>
        </w:rPr>
        <w:t>D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>g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ree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in Hotel M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g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ment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nd f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</w:t>
      </w:r>
      <w:r w:rsidRPr="004F0A08">
        <w:rPr>
          <w:rFonts w:asciiTheme="minorHAnsi" w:hAnsiTheme="minorHAnsi" w:cstheme="minorHAnsi"/>
          <w:color w:val="333333"/>
          <w:spacing w:val="5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pacing w:val="-3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ca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n 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b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ring the b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fit of </w:t>
      </w:r>
      <w:r w:rsidRPr="004F0A08">
        <w:rPr>
          <w:rFonts w:asciiTheme="minorHAnsi" w:hAnsiTheme="minorHAnsi" w:cstheme="minorHAnsi"/>
          <w:color w:val="333333"/>
          <w:spacing w:val="5"/>
          <w:sz w:val="22"/>
          <w:szCs w:val="22"/>
        </w:rPr>
        <w:t>m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y</w:t>
      </w:r>
      <w:r w:rsidRPr="004F0A08">
        <w:rPr>
          <w:rFonts w:asciiTheme="minorHAnsi" w:hAnsiTheme="minorHAnsi" w:cstheme="minorHAnsi"/>
          <w:color w:val="333333"/>
          <w:spacing w:val="-5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x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p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c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nd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du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c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on to </w:t>
      </w:r>
      <w:r w:rsidRPr="004F0A08">
        <w:rPr>
          <w:rFonts w:asciiTheme="minorHAnsi" w:hAnsiTheme="minorHAnsi" w:cstheme="minorHAnsi"/>
          <w:color w:val="333333"/>
          <w:spacing w:val="-5"/>
          <w:sz w:val="22"/>
          <w:szCs w:val="22"/>
        </w:rPr>
        <w:t>y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o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ur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stabli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s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hment.</w:t>
      </w:r>
    </w:p>
    <w:p w14:paraId="16F3D232" w14:textId="77777777" w:rsidR="00541806" w:rsidRPr="004F0A08" w:rsidRDefault="00541806" w:rsidP="004F0A08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2D3903F" w14:textId="77777777" w:rsidR="00541806" w:rsidRPr="004F0A08" w:rsidRDefault="004F0A08" w:rsidP="004F0A08">
      <w:pPr>
        <w:ind w:left="100" w:right="102" w:firstLine="360"/>
        <w:rPr>
          <w:rFonts w:asciiTheme="minorHAnsi" w:hAnsiTheme="minorHAnsi" w:cstheme="minorHAnsi"/>
          <w:sz w:val="22"/>
          <w:szCs w:val="22"/>
        </w:rPr>
      </w:pPr>
      <w:r w:rsidRPr="004F0A08">
        <w:rPr>
          <w:rFonts w:asciiTheme="minorHAnsi" w:hAnsiTheme="minorHAnsi" w:cstheme="minorHAnsi"/>
          <w:color w:val="333333"/>
          <w:sz w:val="22"/>
          <w:szCs w:val="22"/>
        </w:rPr>
        <w:t>Du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ing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5"/>
          <w:sz w:val="22"/>
          <w:szCs w:val="22"/>
        </w:rPr>
        <w:t>m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y</w:t>
      </w:r>
      <w:r w:rsidRPr="004F0A08">
        <w:rPr>
          <w:rFonts w:asciiTheme="minorHAnsi" w:hAnsiTheme="minorHAnsi" w:cstheme="minorHAnsi"/>
          <w:color w:val="333333"/>
          <w:spacing w:val="-5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ten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u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re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s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student,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pacing w:val="-3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c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omp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l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ted s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v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 co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u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rs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s that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l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ow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d me to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pp</w:t>
      </w:r>
      <w:r w:rsidRPr="004F0A08">
        <w:rPr>
          <w:rFonts w:asciiTheme="minorHAnsi" w:hAnsiTheme="minorHAnsi" w:cstheme="minorHAnsi"/>
          <w:color w:val="333333"/>
          <w:spacing w:val="3"/>
          <w:sz w:val="22"/>
          <w:szCs w:val="22"/>
        </w:rPr>
        <w:t>l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y qu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tative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nd qu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tative hospit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pacing w:val="3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y</w:t>
      </w:r>
      <w:r w:rsidRPr="004F0A08">
        <w:rPr>
          <w:rFonts w:asciiTheme="minorHAnsi" w:hAnsiTheme="minorHAnsi" w:cstheme="minorHAnsi"/>
          <w:color w:val="333333"/>
          <w:spacing w:val="-5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busin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ss sk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l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s to 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s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olve p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oblems. 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S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>p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ec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ifi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ca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</w:t>
      </w:r>
      <w:r w:rsidRPr="004F0A08">
        <w:rPr>
          <w:rFonts w:asciiTheme="minorHAnsi" w:hAnsiTheme="minorHAnsi" w:cstheme="minorHAnsi"/>
          <w:color w:val="333333"/>
          <w:spacing w:val="6"/>
          <w:sz w:val="22"/>
          <w:szCs w:val="22"/>
        </w:rPr>
        <w:t>l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y</w:t>
      </w:r>
      <w:r w:rsidRPr="004F0A08">
        <w:rPr>
          <w:rFonts w:asciiTheme="minorHAnsi" w:hAnsiTheme="minorHAnsi" w:cstheme="minorHAnsi"/>
          <w:color w:val="333333"/>
          <w:spacing w:val="-5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in one 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o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f 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m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y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c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ours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s,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pacing w:val="-3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w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o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rk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d with a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te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m of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f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ive oth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 stud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n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ts 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o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v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luate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hotel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’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s p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o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si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ion, and d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v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lop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f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f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c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ve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solut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ons th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 sati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sf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y</w:t>
      </w:r>
      <w:r w:rsidRPr="004F0A08">
        <w:rPr>
          <w:rFonts w:asciiTheme="minorHAnsi" w:hAnsiTheme="minorHAnsi" w:cstheme="minorHAnsi"/>
          <w:color w:val="333333"/>
          <w:spacing w:val="-5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the n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ds of mul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ip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l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stak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holde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s. This </w:t>
      </w:r>
      <w:r w:rsidRPr="004F0A08">
        <w:rPr>
          <w:rFonts w:asciiTheme="minorHAnsi" w:hAnsiTheme="minorHAnsi" w:cstheme="minorHAnsi"/>
          <w:color w:val="333333"/>
          <w:spacing w:val="5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pacing w:val="-5"/>
          <w:sz w:val="22"/>
          <w:szCs w:val="22"/>
        </w:rPr>
        <w:t>y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pe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of h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nds on</w:t>
      </w:r>
      <w:r w:rsidRPr="004F0A08">
        <w:rPr>
          <w:rFonts w:asciiTheme="minorHAnsi" w:hAnsiTheme="minorHAnsi" w:cstheme="minorHAnsi"/>
          <w:color w:val="333333"/>
          <w:spacing w:val="5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le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rning will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be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ins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rum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ntal to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>m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y</w:t>
      </w:r>
      <w:r w:rsidRPr="004F0A08">
        <w:rPr>
          <w:rFonts w:asciiTheme="minorHAnsi" w:hAnsiTheme="minorHAnsi" w:cstheme="minorHAnsi"/>
          <w:color w:val="333333"/>
          <w:spacing w:val="-3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su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c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ce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ss 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 th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s pos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on.</w:t>
      </w:r>
    </w:p>
    <w:p w14:paraId="295190B0" w14:textId="77777777" w:rsidR="00541806" w:rsidRPr="004F0A08" w:rsidRDefault="00541806" w:rsidP="004F0A0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9287493" w14:textId="77777777" w:rsidR="00541806" w:rsidRPr="004F0A08" w:rsidRDefault="004F0A08" w:rsidP="004F0A08">
      <w:pPr>
        <w:ind w:left="100" w:right="68" w:firstLine="362"/>
        <w:rPr>
          <w:rFonts w:asciiTheme="minorHAnsi" w:hAnsiTheme="minorHAnsi" w:cstheme="minorHAnsi"/>
          <w:sz w:val="22"/>
          <w:szCs w:val="22"/>
        </w:rPr>
      </w:pPr>
      <w:r w:rsidRPr="004F0A08">
        <w:rPr>
          <w:rFonts w:asciiTheme="minorHAnsi" w:hAnsiTheme="minorHAnsi" w:cstheme="minorHAnsi"/>
          <w:color w:val="333333"/>
          <w:spacing w:val="-6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n </w:t>
      </w:r>
      <w:r w:rsidRPr="004F0A08">
        <w:rPr>
          <w:rFonts w:asciiTheme="minorHAnsi" w:hAnsiTheme="minorHAnsi" w:cstheme="minorHAnsi"/>
          <w:color w:val="333333"/>
          <w:spacing w:val="5"/>
          <w:sz w:val="22"/>
          <w:szCs w:val="22"/>
        </w:rPr>
        <w:t>m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y</w:t>
      </w:r>
      <w:r w:rsidRPr="004F0A08">
        <w:rPr>
          <w:rFonts w:asciiTheme="minorHAnsi" w:hAnsiTheme="minorHAnsi" w:cstheme="minorHAnsi"/>
          <w:color w:val="333333"/>
          <w:spacing w:val="-3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c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ur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nt posi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ion as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ss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stant G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 Man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>g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pacing w:val="4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pacing w:val="-3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h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v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ov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rs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>g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ht </w:t>
      </w:r>
      <w:r w:rsidRPr="004F0A08">
        <w:rPr>
          <w:rFonts w:asciiTheme="minorHAnsi" w:hAnsiTheme="minorHAnsi" w:cstheme="minorHAnsi"/>
          <w:color w:val="333333"/>
          <w:spacing w:val="3"/>
          <w:sz w:val="22"/>
          <w:szCs w:val="22"/>
        </w:rPr>
        <w:t>o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f the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food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lo</w:t>
      </w:r>
      <w:r w:rsidRPr="004F0A08">
        <w:rPr>
          <w:rFonts w:asciiTheme="minorHAnsi" w:hAnsiTheme="minorHAnsi" w:cstheme="minorHAnsi"/>
          <w:color w:val="333333"/>
          <w:spacing w:val="3"/>
          <w:sz w:val="22"/>
          <w:szCs w:val="22"/>
        </w:rPr>
        <w:t>d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>g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ing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nd hous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k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pi</w:t>
      </w:r>
      <w:r w:rsidRPr="004F0A08">
        <w:rPr>
          <w:rFonts w:asciiTheme="minorHAnsi" w:hAnsiTheme="minorHAnsi" w:cstheme="minorHAnsi"/>
          <w:color w:val="333333"/>
          <w:spacing w:val="3"/>
          <w:sz w:val="22"/>
          <w:szCs w:val="22"/>
        </w:rPr>
        <w:t>n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g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c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vi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ies of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the hot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l.</w:t>
      </w:r>
      <w:r w:rsidRPr="004F0A08">
        <w:rPr>
          <w:rFonts w:asciiTheme="minorHAnsi" w:hAnsiTheme="minorHAnsi" w:cstheme="minorHAnsi"/>
          <w:color w:val="333333"/>
          <w:spacing w:val="3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-3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n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ddi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ion</w:t>
      </w:r>
      <w:r w:rsidRPr="004F0A08">
        <w:rPr>
          <w:rFonts w:asciiTheme="minorHAnsi" w:hAnsiTheme="minorHAnsi" w:cstheme="minorHAnsi"/>
          <w:color w:val="333333"/>
          <w:spacing w:val="3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wo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k h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</w:t>
      </w:r>
      <w:r w:rsidRPr="004F0A08">
        <w:rPr>
          <w:rFonts w:asciiTheme="minorHAnsi" w:hAnsiTheme="minorHAnsi" w:cstheme="minorHAnsi"/>
          <w:color w:val="333333"/>
          <w:spacing w:val="3"/>
          <w:sz w:val="22"/>
          <w:szCs w:val="22"/>
        </w:rPr>
        <w:t>d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-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in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-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h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nd with 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he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G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 Ma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n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>g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</w:t>
      </w:r>
    </w:p>
    <w:p w14:paraId="600CED90" w14:textId="77777777" w:rsidR="00541806" w:rsidRPr="004F0A08" w:rsidRDefault="004F0A08" w:rsidP="004F0A08">
      <w:pPr>
        <w:ind w:left="100" w:right="93"/>
        <w:rPr>
          <w:rFonts w:asciiTheme="minorHAnsi" w:hAnsiTheme="minorHAnsi" w:cstheme="minorHAnsi"/>
          <w:sz w:val="22"/>
          <w:szCs w:val="22"/>
        </w:rPr>
      </w:pPr>
      <w:r w:rsidRPr="004F0A08">
        <w:rPr>
          <w:rFonts w:asciiTheme="minorHAnsi" w:hAnsiTheme="minorHAnsi" w:cstheme="minorHAnsi"/>
          <w:color w:val="333333"/>
          <w:sz w:val="22"/>
          <w:szCs w:val="22"/>
        </w:rPr>
        <w:t>to ensu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pro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f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bi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l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pacing w:val="6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y</w:t>
      </w:r>
      <w:r w:rsidRPr="004F0A08">
        <w:rPr>
          <w:rFonts w:asciiTheme="minorHAnsi" w:hAnsiTheme="minorHAnsi" w:cstheme="minorHAnsi"/>
          <w:color w:val="333333"/>
          <w:spacing w:val="-5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x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ce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pt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on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 custom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 s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rvi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c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nd h</w:t>
      </w:r>
      <w:r w:rsidRPr="004F0A08">
        <w:rPr>
          <w:rFonts w:asciiTheme="minorHAnsi" w:hAnsiTheme="minorHAnsi" w:cstheme="minorHAnsi"/>
          <w:color w:val="333333"/>
          <w:spacing w:val="3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>g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h qu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pacing w:val="3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y</w:t>
      </w:r>
      <w:r w:rsidRPr="004F0A08">
        <w:rPr>
          <w:rFonts w:asciiTheme="minorHAnsi" w:hAnsiTheme="minorHAnsi" w:cstheme="minorHAnsi"/>
          <w:color w:val="333333"/>
          <w:spacing w:val="-5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st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ff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p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f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orm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n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ce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. Altho</w:t>
      </w:r>
      <w:r w:rsidRPr="004F0A08">
        <w:rPr>
          <w:rFonts w:asciiTheme="minorHAnsi" w:hAnsiTheme="minorHAnsi" w:cstheme="minorHAnsi"/>
          <w:color w:val="333333"/>
          <w:spacing w:val="3"/>
          <w:sz w:val="22"/>
          <w:szCs w:val="22"/>
        </w:rPr>
        <w:t>u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>g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h the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re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mu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l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ple l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pacing w:val="-5"/>
          <w:sz w:val="22"/>
          <w:szCs w:val="22"/>
        </w:rPr>
        <w:t>y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rs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of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man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>g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ment</w:t>
      </w:r>
      <w:r w:rsidRPr="004F0A08">
        <w:rPr>
          <w:rFonts w:asciiTheme="minorHAnsi" w:hAnsiTheme="minorHAnsi" w:cstheme="minorHAnsi"/>
          <w:color w:val="333333"/>
          <w:spacing w:val="5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pacing w:val="-3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h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ve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x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p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ri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c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with 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m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ost dep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m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nts 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c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lud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ng ma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k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ng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nd s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les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nd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p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rsonn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l. 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W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h </w:t>
      </w:r>
      <w:r w:rsidRPr="004F0A08">
        <w:rPr>
          <w:rFonts w:asciiTheme="minorHAnsi" w:hAnsiTheme="minorHAnsi" w:cstheme="minorHAnsi"/>
          <w:color w:val="333333"/>
          <w:spacing w:val="3"/>
          <w:sz w:val="22"/>
          <w:szCs w:val="22"/>
        </w:rPr>
        <w:t>m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y</w:t>
      </w:r>
      <w:r w:rsidRPr="004F0A08">
        <w:rPr>
          <w:rFonts w:asciiTheme="minorHAnsi" w:hAnsiTheme="minorHAnsi" w:cstheme="minorHAnsi"/>
          <w:color w:val="333333"/>
          <w:spacing w:val="-5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h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d</w:t>
      </w:r>
      <w:r w:rsidRPr="004F0A08">
        <w:rPr>
          <w:rFonts w:asciiTheme="minorHAnsi" w:hAnsiTheme="minorHAnsi" w:cstheme="minorHAnsi"/>
          <w:color w:val="333333"/>
          <w:spacing w:val="3"/>
          <w:sz w:val="22"/>
          <w:szCs w:val="22"/>
        </w:rPr>
        <w:t>s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-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on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x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p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ri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c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in almo</w:t>
      </w:r>
      <w:r w:rsidRPr="004F0A08">
        <w:rPr>
          <w:rFonts w:asciiTheme="minorHAnsi" w:hAnsiTheme="minorHAnsi" w:cstheme="minorHAnsi"/>
          <w:color w:val="333333"/>
          <w:spacing w:val="3"/>
          <w:sz w:val="22"/>
          <w:szCs w:val="22"/>
        </w:rPr>
        <w:t>s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 ev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4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y</w:t>
      </w:r>
      <w:r w:rsidRPr="004F0A08">
        <w:rPr>
          <w:rFonts w:asciiTheme="minorHAnsi" w:hAnsiTheme="minorHAnsi" w:cstheme="minorHAnsi"/>
          <w:color w:val="333333"/>
          <w:spacing w:val="-5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s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c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tor of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the indust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y</w:t>
      </w:r>
      <w:r w:rsidRPr="004F0A08">
        <w:rPr>
          <w:rFonts w:asciiTheme="minorHAnsi" w:hAnsiTheme="minorHAnsi" w:cstheme="minorHAnsi"/>
          <w:color w:val="333333"/>
          <w:spacing w:val="-3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pacing w:val="-3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b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ve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ca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 s</w:t>
      </w:r>
      <w:r w:rsidRPr="004F0A08">
        <w:rPr>
          <w:rFonts w:asciiTheme="minorHAnsi" w:hAnsiTheme="minorHAnsi" w:cstheme="minorHAnsi"/>
          <w:color w:val="333333"/>
          <w:spacing w:val="3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p in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o the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ole of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G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 Man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>g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r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w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h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v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4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y</w:t>
      </w:r>
      <w:r w:rsidRPr="004F0A08">
        <w:rPr>
          <w:rFonts w:asciiTheme="minorHAnsi" w:hAnsiTheme="minorHAnsi" w:cstheme="minorHAnsi"/>
          <w:color w:val="333333"/>
          <w:spacing w:val="-3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c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o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nfid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c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o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f su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c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c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ss. </w:t>
      </w:r>
      <w:r w:rsidRPr="004F0A08">
        <w:rPr>
          <w:rFonts w:asciiTheme="minorHAnsi" w:hAnsiTheme="minorHAnsi" w:cstheme="minorHAnsi"/>
          <w:color w:val="333333"/>
          <w:spacing w:val="-3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pacing w:val="3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>'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s w</w:t>
      </w:r>
      <w:r w:rsidRPr="004F0A08">
        <w:rPr>
          <w:rFonts w:asciiTheme="minorHAnsi" w:hAnsiTheme="minorHAnsi" w:cstheme="minorHAnsi"/>
          <w:color w:val="333333"/>
          <w:spacing w:val="4"/>
          <w:sz w:val="22"/>
          <w:szCs w:val="22"/>
        </w:rPr>
        <w:t>h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y I</w:t>
      </w:r>
      <w:r w:rsidRPr="004F0A08">
        <w:rPr>
          <w:rFonts w:asciiTheme="minorHAnsi" w:hAnsiTheme="minorHAnsi" w:cstheme="minorHAnsi"/>
          <w:color w:val="333333"/>
          <w:spacing w:val="-3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w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s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s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k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d to </w:t>
      </w:r>
      <w:r w:rsidRPr="004F0A08">
        <w:rPr>
          <w:rFonts w:asciiTheme="minorHAnsi" w:hAnsiTheme="minorHAnsi" w:cstheme="minorHAnsi"/>
          <w:color w:val="333333"/>
          <w:spacing w:val="3"/>
          <w:sz w:val="22"/>
          <w:szCs w:val="22"/>
        </w:rPr>
        <w:t>b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in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rim G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 Man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g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 b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c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use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of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n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x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tend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d i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l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lness. The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G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 M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>g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>'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s 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h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h r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tur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n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d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nd the h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h of the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h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o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tel r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main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d stro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n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g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und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r 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m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y</w:t>
      </w:r>
      <w:r w:rsidRPr="004F0A08">
        <w:rPr>
          <w:rFonts w:asciiTheme="minorHAnsi" w:hAnsiTheme="minorHAnsi" w:cstheme="minorHAnsi"/>
          <w:color w:val="333333"/>
          <w:spacing w:val="-5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tempo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pacing w:val="4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y man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>g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ment.</w:t>
      </w:r>
    </w:p>
    <w:p w14:paraId="6B02960F" w14:textId="77777777" w:rsidR="00541806" w:rsidRPr="004F0A08" w:rsidRDefault="00541806" w:rsidP="004F0A0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D43BB1A" w14:textId="77777777" w:rsidR="00541806" w:rsidRPr="004F0A08" w:rsidRDefault="004F0A08" w:rsidP="004F0A08">
      <w:pPr>
        <w:ind w:left="100" w:right="81" w:firstLine="240"/>
        <w:rPr>
          <w:rFonts w:asciiTheme="minorHAnsi" w:hAnsiTheme="minorHAnsi" w:cstheme="minorHAnsi"/>
          <w:sz w:val="22"/>
          <w:szCs w:val="22"/>
        </w:rPr>
      </w:pPr>
      <w:r w:rsidRPr="004F0A08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4F0A08">
        <w:rPr>
          <w:rFonts w:asciiTheme="minorHAnsi" w:hAnsiTheme="minorHAnsi" w:cstheme="minorHAnsi"/>
          <w:sz w:val="22"/>
          <w:szCs w:val="22"/>
        </w:rPr>
        <w:t>y</w:t>
      </w:r>
      <w:r w:rsidRPr="004F0A0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sz w:val="22"/>
          <w:szCs w:val="22"/>
        </w:rPr>
        <w:t>bi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F0A08">
        <w:rPr>
          <w:rFonts w:asciiTheme="minorHAnsi" w:hAnsiTheme="minorHAnsi" w:cstheme="minorHAnsi"/>
          <w:sz w:val="22"/>
          <w:szCs w:val="22"/>
        </w:rPr>
        <w:t>i</w:t>
      </w:r>
      <w:r w:rsidRPr="004F0A0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F0A08">
        <w:rPr>
          <w:rFonts w:asciiTheme="minorHAnsi" w:hAnsiTheme="minorHAnsi" w:cstheme="minorHAnsi"/>
          <w:sz w:val="22"/>
          <w:szCs w:val="22"/>
        </w:rPr>
        <w:t>y</w:t>
      </w:r>
      <w:r w:rsidRPr="004F0A0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z w:val="22"/>
          <w:szCs w:val="22"/>
        </w:rPr>
        <w:t xml:space="preserve">to 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F0A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F0A08">
        <w:rPr>
          <w:rFonts w:asciiTheme="minorHAnsi" w:hAnsiTheme="minorHAnsi" w:cstheme="minorHAnsi"/>
          <w:sz w:val="22"/>
          <w:szCs w:val="22"/>
        </w:rPr>
        <w:t>e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sz w:val="22"/>
          <w:szCs w:val="22"/>
        </w:rPr>
        <w:t>f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F0A08">
        <w:rPr>
          <w:rFonts w:asciiTheme="minorHAnsi" w:hAnsiTheme="minorHAnsi" w:cstheme="minorHAnsi"/>
          <w:sz w:val="22"/>
          <w:szCs w:val="22"/>
        </w:rPr>
        <w:t>orts of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sz w:val="22"/>
          <w:szCs w:val="22"/>
        </w:rPr>
        <w:t>ll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z w:val="22"/>
          <w:szCs w:val="22"/>
        </w:rPr>
        <w:t>d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sz w:val="22"/>
          <w:szCs w:val="22"/>
        </w:rPr>
        <w:t>p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sz w:val="22"/>
          <w:szCs w:val="22"/>
        </w:rPr>
        <w:t>rtm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sz w:val="22"/>
          <w:szCs w:val="22"/>
        </w:rPr>
        <w:t>nts</w:t>
      </w:r>
      <w:r w:rsidRPr="004F0A0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z w:val="22"/>
          <w:szCs w:val="22"/>
        </w:rPr>
        <w:t>with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sz w:val="22"/>
          <w:szCs w:val="22"/>
        </w:rPr>
        <w:t>n a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z w:val="22"/>
          <w:szCs w:val="22"/>
        </w:rPr>
        <w:t>ho</w:t>
      </w:r>
      <w:r w:rsidRPr="004F0A08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sz w:val="22"/>
          <w:szCs w:val="22"/>
        </w:rPr>
        <w:t xml:space="preserve">l, 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sz w:val="22"/>
          <w:szCs w:val="22"/>
        </w:rPr>
        <w:t>n or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4F0A08">
        <w:rPr>
          <w:rFonts w:asciiTheme="minorHAnsi" w:hAnsiTheme="minorHAnsi" w:cstheme="minorHAnsi"/>
          <w:sz w:val="22"/>
          <w:szCs w:val="22"/>
        </w:rPr>
        <w:t xml:space="preserve">r </w:t>
      </w:r>
      <w:r w:rsidRPr="004F0A0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F0A08">
        <w:rPr>
          <w:rFonts w:asciiTheme="minorHAnsi" w:hAnsiTheme="minorHAnsi" w:cstheme="minorHAnsi"/>
          <w:sz w:val="22"/>
          <w:szCs w:val="22"/>
        </w:rPr>
        <w:t xml:space="preserve">o 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sz w:val="22"/>
          <w:szCs w:val="22"/>
        </w:rPr>
        <w:t>nsure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4F0A08">
        <w:rPr>
          <w:rFonts w:asciiTheme="minorHAnsi" w:hAnsiTheme="minorHAnsi" w:cstheme="minorHAnsi"/>
          <w:sz w:val="22"/>
          <w:szCs w:val="22"/>
        </w:rPr>
        <w:t>omp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F0A08">
        <w:rPr>
          <w:rFonts w:asciiTheme="minorHAnsi" w:hAnsiTheme="minorHAnsi" w:cstheme="minorHAnsi"/>
          <w:sz w:val="22"/>
          <w:szCs w:val="22"/>
        </w:rPr>
        <w:t xml:space="preserve">e 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0A08">
        <w:rPr>
          <w:rFonts w:asciiTheme="minorHAnsi" w:hAnsiTheme="minorHAnsi" w:cstheme="minorHAnsi"/>
          <w:sz w:val="22"/>
          <w:szCs w:val="22"/>
        </w:rPr>
        <w:t>usto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sz w:val="22"/>
          <w:szCs w:val="22"/>
        </w:rPr>
        <w:t>r s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sz w:val="22"/>
          <w:szCs w:val="22"/>
        </w:rPr>
        <w:t>t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sz w:val="22"/>
          <w:szCs w:val="22"/>
        </w:rPr>
        <w:t>sf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4F0A08">
        <w:rPr>
          <w:rFonts w:asciiTheme="minorHAnsi" w:hAnsiTheme="minorHAnsi" w:cstheme="minorHAnsi"/>
          <w:sz w:val="22"/>
          <w:szCs w:val="22"/>
        </w:rPr>
        <w:t>t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sz w:val="22"/>
          <w:szCs w:val="22"/>
        </w:rPr>
        <w:t>on, h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F0A08">
        <w:rPr>
          <w:rFonts w:asciiTheme="minorHAnsi" w:hAnsiTheme="minorHAnsi" w:cstheme="minorHAnsi"/>
          <w:sz w:val="22"/>
          <w:szCs w:val="22"/>
        </w:rPr>
        <w:t>s b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F0A08">
        <w:rPr>
          <w:rFonts w:asciiTheme="minorHAnsi" w:hAnsiTheme="minorHAnsi" w:cstheme="minorHAnsi"/>
          <w:sz w:val="22"/>
          <w:szCs w:val="22"/>
        </w:rPr>
        <w:t>ome the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z w:val="22"/>
          <w:szCs w:val="22"/>
        </w:rPr>
        <w:t>major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sz w:val="22"/>
          <w:szCs w:val="22"/>
        </w:rPr>
        <w:t>rt</w:t>
      </w:r>
      <w:r w:rsidRPr="004F0A0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z w:val="22"/>
          <w:szCs w:val="22"/>
        </w:rPr>
        <w:t xml:space="preserve">of </w:t>
      </w:r>
      <w:r w:rsidRPr="004F0A08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4F0A08">
        <w:rPr>
          <w:rFonts w:asciiTheme="minorHAnsi" w:hAnsiTheme="minorHAnsi" w:cstheme="minorHAnsi"/>
          <w:sz w:val="22"/>
          <w:szCs w:val="22"/>
        </w:rPr>
        <w:t>y</w:t>
      </w:r>
      <w:r w:rsidRPr="004F0A0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z w:val="22"/>
          <w:szCs w:val="22"/>
        </w:rPr>
        <w:t>su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F0A08">
        <w:rPr>
          <w:rFonts w:asciiTheme="minorHAnsi" w:hAnsiTheme="minorHAnsi" w:cstheme="minorHAnsi"/>
          <w:sz w:val="22"/>
          <w:szCs w:val="22"/>
        </w:rPr>
        <w:t xml:space="preserve">ss 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F0A08">
        <w:rPr>
          <w:rFonts w:asciiTheme="minorHAnsi" w:hAnsiTheme="minorHAnsi" w:cstheme="minorHAnsi"/>
          <w:sz w:val="22"/>
          <w:szCs w:val="22"/>
        </w:rPr>
        <w:t>hro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F0A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F0A08">
        <w:rPr>
          <w:rFonts w:asciiTheme="minorHAnsi" w:hAnsiTheme="minorHAnsi" w:cstheme="minorHAnsi"/>
          <w:sz w:val="22"/>
          <w:szCs w:val="22"/>
        </w:rPr>
        <w:t>ho</w:t>
      </w:r>
      <w:r w:rsidRPr="004F0A0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F0A08">
        <w:rPr>
          <w:rFonts w:asciiTheme="minorHAnsi" w:hAnsiTheme="minorHAnsi" w:cstheme="minorHAnsi"/>
          <w:sz w:val="22"/>
          <w:szCs w:val="22"/>
        </w:rPr>
        <w:t xml:space="preserve">t </w:t>
      </w:r>
      <w:r w:rsidRPr="004F0A0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4F0A08">
        <w:rPr>
          <w:rFonts w:asciiTheme="minorHAnsi" w:hAnsiTheme="minorHAnsi" w:cstheme="minorHAnsi"/>
          <w:sz w:val="22"/>
          <w:szCs w:val="22"/>
        </w:rPr>
        <w:t>y</w:t>
      </w:r>
      <w:r w:rsidRPr="004F0A0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F0A08">
        <w:rPr>
          <w:rFonts w:asciiTheme="minorHAnsi" w:hAnsiTheme="minorHAnsi" w:cstheme="minorHAnsi"/>
          <w:sz w:val="22"/>
          <w:szCs w:val="22"/>
        </w:rPr>
        <w:t>r</w:t>
      </w:r>
      <w:r w:rsidRPr="004F0A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F0A08">
        <w:rPr>
          <w:rFonts w:asciiTheme="minorHAnsi" w:hAnsiTheme="minorHAnsi" w:cstheme="minorHAnsi"/>
          <w:sz w:val="22"/>
          <w:szCs w:val="22"/>
        </w:rPr>
        <w:t>r.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z w:val="22"/>
          <w:szCs w:val="22"/>
        </w:rPr>
        <w:t>I</w:t>
      </w:r>
      <w:r w:rsidRPr="004F0A0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z w:val="22"/>
          <w:szCs w:val="22"/>
        </w:rPr>
        <w:t>h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4F0A08">
        <w:rPr>
          <w:rFonts w:asciiTheme="minorHAnsi" w:hAnsiTheme="minorHAnsi" w:cstheme="minorHAnsi"/>
          <w:sz w:val="22"/>
          <w:szCs w:val="22"/>
        </w:rPr>
        <w:t>e strong</w:t>
      </w:r>
      <w:r w:rsidRPr="004F0A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z w:val="22"/>
          <w:szCs w:val="22"/>
        </w:rPr>
        <w:t>l</w:t>
      </w:r>
      <w:r w:rsidRPr="004F0A0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sz w:val="22"/>
          <w:szCs w:val="22"/>
        </w:rPr>
        <w:t>d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sz w:val="22"/>
          <w:szCs w:val="22"/>
        </w:rPr>
        <w:t>rship qu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sz w:val="22"/>
          <w:szCs w:val="22"/>
        </w:rPr>
        <w:t>l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sz w:val="22"/>
          <w:szCs w:val="22"/>
        </w:rPr>
        <w:t>t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4F0A08">
        <w:rPr>
          <w:rFonts w:asciiTheme="minorHAnsi" w:hAnsiTheme="minorHAnsi" w:cstheme="minorHAnsi"/>
          <w:sz w:val="22"/>
          <w:szCs w:val="22"/>
        </w:rPr>
        <w:t>s to ov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sz w:val="22"/>
          <w:szCs w:val="22"/>
        </w:rPr>
        <w:t>rs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sz w:val="22"/>
          <w:szCs w:val="22"/>
        </w:rPr>
        <w:t>e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z w:val="22"/>
          <w:szCs w:val="22"/>
        </w:rPr>
        <w:t>the st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F0A08">
        <w:rPr>
          <w:rFonts w:asciiTheme="minorHAnsi" w:hAnsiTheme="minorHAnsi" w:cstheme="minorHAnsi"/>
          <w:sz w:val="22"/>
          <w:szCs w:val="22"/>
        </w:rPr>
        <w:t>ff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z w:val="22"/>
          <w:szCs w:val="22"/>
        </w:rPr>
        <w:t>in a</w:t>
      </w:r>
      <w:r w:rsidRPr="004F0A0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z w:val="22"/>
          <w:szCs w:val="22"/>
        </w:rPr>
        <w:t>mann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sz w:val="22"/>
          <w:szCs w:val="22"/>
        </w:rPr>
        <w:t>r suitable</w:t>
      </w:r>
      <w:r w:rsidRPr="004F0A0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z w:val="22"/>
          <w:szCs w:val="22"/>
        </w:rPr>
        <w:t>to the h</w:t>
      </w:r>
      <w:r w:rsidRPr="004F0A0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F0A08">
        <w:rPr>
          <w:rFonts w:asciiTheme="minorHAnsi" w:hAnsiTheme="minorHAnsi" w:cstheme="minorHAnsi"/>
          <w:sz w:val="22"/>
          <w:szCs w:val="22"/>
        </w:rPr>
        <w:t>tel’s outlook and i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sz w:val="22"/>
          <w:szCs w:val="22"/>
        </w:rPr>
        <w:t>.</w:t>
      </w:r>
      <w:r w:rsidRPr="004F0A0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z w:val="22"/>
          <w:szCs w:val="22"/>
        </w:rPr>
        <w:t>I</w:t>
      </w:r>
      <w:r w:rsidRPr="004F0A0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sz w:val="22"/>
          <w:szCs w:val="22"/>
        </w:rPr>
        <w:t>lso ha</w:t>
      </w:r>
      <w:r w:rsidRPr="004F0A08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4F0A08">
        <w:rPr>
          <w:rFonts w:asciiTheme="minorHAnsi" w:hAnsiTheme="minorHAnsi" w:cstheme="minorHAnsi"/>
          <w:sz w:val="22"/>
          <w:szCs w:val="22"/>
        </w:rPr>
        <w:t>e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4F0A0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F0A08">
        <w:rPr>
          <w:rFonts w:asciiTheme="minorHAnsi" w:hAnsiTheme="minorHAnsi" w:cstheme="minorHAnsi"/>
          <w:sz w:val="22"/>
          <w:szCs w:val="22"/>
        </w:rPr>
        <w:t>tensive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z w:val="22"/>
          <w:szCs w:val="22"/>
        </w:rPr>
        <w:t>knowl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F0A0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F0A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F0A08">
        <w:rPr>
          <w:rFonts w:asciiTheme="minorHAnsi" w:hAnsiTheme="minorHAnsi" w:cstheme="minorHAnsi"/>
          <w:sz w:val="22"/>
          <w:szCs w:val="22"/>
        </w:rPr>
        <w:t>e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z w:val="22"/>
          <w:szCs w:val="22"/>
        </w:rPr>
        <w:t xml:space="preserve">of 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F0A08">
        <w:rPr>
          <w:rFonts w:asciiTheme="minorHAnsi" w:hAnsiTheme="minorHAnsi" w:cstheme="minorHAnsi"/>
          <w:sz w:val="22"/>
          <w:szCs w:val="22"/>
        </w:rPr>
        <w:t>roviding</w:t>
      </w:r>
      <w:r w:rsidRPr="004F0A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z w:val="22"/>
          <w:szCs w:val="22"/>
        </w:rPr>
        <w:t>outs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sz w:val="22"/>
          <w:szCs w:val="22"/>
        </w:rPr>
        <w:t>ndi</w:t>
      </w:r>
      <w:r w:rsidRPr="004F0A08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0A08">
        <w:rPr>
          <w:rFonts w:asciiTheme="minorHAnsi" w:hAnsiTheme="minorHAnsi" w:cstheme="minorHAnsi"/>
          <w:sz w:val="22"/>
          <w:szCs w:val="22"/>
        </w:rPr>
        <w:t xml:space="preserve">g </w:t>
      </w:r>
      <w:r w:rsidRPr="004F0A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F0A08">
        <w:rPr>
          <w:rFonts w:asciiTheme="minorHAnsi" w:hAnsiTheme="minorHAnsi" w:cstheme="minorHAnsi"/>
          <w:sz w:val="22"/>
          <w:szCs w:val="22"/>
        </w:rPr>
        <w:t>u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sz w:val="22"/>
          <w:szCs w:val="22"/>
        </w:rPr>
        <w:t xml:space="preserve">st 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sz w:val="22"/>
          <w:szCs w:val="22"/>
        </w:rPr>
        <w:t>r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4F0A08">
        <w:rPr>
          <w:rFonts w:asciiTheme="minorHAnsi" w:hAnsiTheme="minorHAnsi" w:cstheme="minorHAnsi"/>
          <w:sz w:val="22"/>
          <w:szCs w:val="22"/>
        </w:rPr>
        <w:t>ic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sz w:val="22"/>
          <w:szCs w:val="22"/>
        </w:rPr>
        <w:t xml:space="preserve">s </w:t>
      </w:r>
      <w:r w:rsidRPr="004F0A0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4F0A08">
        <w:rPr>
          <w:rFonts w:asciiTheme="minorHAnsi" w:hAnsiTheme="minorHAnsi" w:cstheme="minorHAnsi"/>
          <w:sz w:val="22"/>
          <w:szCs w:val="22"/>
        </w:rPr>
        <w:t>y</w:t>
      </w:r>
      <w:r w:rsidRPr="004F0A0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sz w:val="22"/>
          <w:szCs w:val="22"/>
        </w:rPr>
        <w:t>nt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0A08">
        <w:rPr>
          <w:rFonts w:asciiTheme="minorHAnsi" w:hAnsiTheme="minorHAnsi" w:cstheme="minorHAnsi"/>
          <w:sz w:val="22"/>
          <w:szCs w:val="22"/>
        </w:rPr>
        <w:t>ipati</w:t>
      </w:r>
      <w:r w:rsidRPr="004F0A08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0A08">
        <w:rPr>
          <w:rFonts w:asciiTheme="minorHAnsi" w:hAnsiTheme="minorHAnsi" w:cstheme="minorHAnsi"/>
          <w:sz w:val="22"/>
          <w:szCs w:val="22"/>
        </w:rPr>
        <w:t>g their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z w:val="22"/>
          <w:szCs w:val="22"/>
        </w:rPr>
        <w:t>n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4F0A08">
        <w:rPr>
          <w:rFonts w:asciiTheme="minorHAnsi" w:hAnsiTheme="minorHAnsi" w:cstheme="minorHAnsi"/>
          <w:sz w:val="22"/>
          <w:szCs w:val="22"/>
        </w:rPr>
        <w:t xml:space="preserve">ds 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sz w:val="22"/>
          <w:szCs w:val="22"/>
        </w:rPr>
        <w:t>nd strivi</w:t>
      </w:r>
      <w:r w:rsidRPr="004F0A0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F0A08">
        <w:rPr>
          <w:rFonts w:asciiTheme="minorHAnsi" w:hAnsiTheme="minorHAnsi" w:cstheme="minorHAnsi"/>
          <w:sz w:val="22"/>
          <w:szCs w:val="22"/>
        </w:rPr>
        <w:t>g</w:t>
      </w:r>
      <w:r w:rsidRPr="004F0A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F0A08">
        <w:rPr>
          <w:rFonts w:asciiTheme="minorHAnsi" w:hAnsiTheme="minorHAnsi" w:cstheme="minorHAnsi"/>
          <w:sz w:val="22"/>
          <w:szCs w:val="22"/>
        </w:rPr>
        <w:t xml:space="preserve">o 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F0A08">
        <w:rPr>
          <w:rFonts w:asciiTheme="minorHAnsi" w:hAnsiTheme="minorHAnsi" w:cstheme="minorHAnsi"/>
          <w:sz w:val="22"/>
          <w:szCs w:val="22"/>
        </w:rPr>
        <w:t>ute th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sz w:val="22"/>
          <w:szCs w:val="22"/>
        </w:rPr>
        <w:t>m wi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F0A08">
        <w:rPr>
          <w:rFonts w:asciiTheme="minorHAnsi" w:hAnsiTheme="minorHAnsi" w:cstheme="minorHAnsi"/>
          <w:sz w:val="22"/>
          <w:szCs w:val="22"/>
        </w:rPr>
        <w:t>hout del</w:t>
      </w:r>
      <w:r w:rsidRPr="004F0A0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4F0A0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F0A08">
        <w:rPr>
          <w:rFonts w:asciiTheme="minorHAnsi" w:hAnsiTheme="minorHAnsi" w:cstheme="minorHAnsi"/>
          <w:sz w:val="22"/>
          <w:szCs w:val="22"/>
        </w:rPr>
        <w:t>.</w:t>
      </w:r>
      <w:r w:rsidRPr="004F0A0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z w:val="22"/>
          <w:szCs w:val="22"/>
        </w:rPr>
        <w:t>I</w:t>
      </w:r>
      <w:r w:rsidRPr="004F0A0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sz w:val="22"/>
          <w:szCs w:val="22"/>
        </w:rPr>
        <w:t>m also pr</w:t>
      </w:r>
      <w:r w:rsidRPr="004F0A0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F0A08">
        <w:rPr>
          <w:rFonts w:asciiTheme="minorHAnsi" w:hAnsiTheme="minorHAnsi" w:cstheme="minorHAnsi"/>
          <w:sz w:val="22"/>
          <w:szCs w:val="22"/>
        </w:rPr>
        <w:t>fi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0A08">
        <w:rPr>
          <w:rFonts w:asciiTheme="minorHAnsi" w:hAnsiTheme="minorHAnsi" w:cstheme="minorHAnsi"/>
          <w:sz w:val="22"/>
          <w:szCs w:val="22"/>
        </w:rPr>
        <w:t>ient</w:t>
      </w:r>
      <w:r w:rsidRPr="004F0A0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z w:val="22"/>
          <w:szCs w:val="22"/>
        </w:rPr>
        <w:t xml:space="preserve">in 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sz w:val="22"/>
          <w:szCs w:val="22"/>
        </w:rPr>
        <w:t>n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F0A08">
        <w:rPr>
          <w:rFonts w:asciiTheme="minorHAnsi" w:hAnsiTheme="minorHAnsi" w:cstheme="minorHAnsi"/>
          <w:sz w:val="22"/>
          <w:szCs w:val="22"/>
        </w:rPr>
        <w:t>i</w:t>
      </w:r>
      <w:r w:rsidRPr="004F0A08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0A08">
        <w:rPr>
          <w:rFonts w:asciiTheme="minorHAnsi" w:hAnsiTheme="minorHAnsi" w:cstheme="minorHAnsi"/>
          <w:sz w:val="22"/>
          <w:szCs w:val="22"/>
        </w:rPr>
        <w:t>g</w:t>
      </w:r>
      <w:r w:rsidRPr="004F0A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z w:val="22"/>
          <w:szCs w:val="22"/>
        </w:rPr>
        <w:t xml:space="preserve">the 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0A08">
        <w:rPr>
          <w:rFonts w:asciiTheme="minorHAnsi" w:hAnsiTheme="minorHAnsi" w:cstheme="minorHAnsi"/>
          <w:sz w:val="22"/>
          <w:szCs w:val="22"/>
        </w:rPr>
        <w:t>on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F0A08">
        <w:rPr>
          <w:rFonts w:asciiTheme="minorHAnsi" w:hAnsiTheme="minorHAnsi" w:cstheme="minorHAnsi"/>
          <w:sz w:val="22"/>
          <w:szCs w:val="22"/>
        </w:rPr>
        <w:t xml:space="preserve">rns </w:t>
      </w:r>
      <w:r w:rsidRPr="004F0A0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F0A08">
        <w:rPr>
          <w:rFonts w:asciiTheme="minorHAnsi" w:hAnsiTheme="minorHAnsi" w:cstheme="minorHAnsi"/>
          <w:sz w:val="22"/>
          <w:szCs w:val="22"/>
        </w:rPr>
        <w:t>f l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sz w:val="22"/>
          <w:szCs w:val="22"/>
        </w:rPr>
        <w:t>ss satisfi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sz w:val="22"/>
          <w:szCs w:val="22"/>
        </w:rPr>
        <w:t>d</w:t>
      </w:r>
      <w:r w:rsidRPr="004F0A0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F0A08">
        <w:rPr>
          <w:rFonts w:asciiTheme="minorHAnsi" w:hAnsiTheme="minorHAnsi" w:cstheme="minorHAnsi"/>
          <w:sz w:val="22"/>
          <w:szCs w:val="22"/>
        </w:rPr>
        <w:t>u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sz w:val="22"/>
          <w:szCs w:val="22"/>
        </w:rPr>
        <w:t>sts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4F0A08">
        <w:rPr>
          <w:rFonts w:asciiTheme="minorHAnsi" w:hAnsiTheme="minorHAnsi" w:cstheme="minorHAnsi"/>
          <w:sz w:val="22"/>
          <w:szCs w:val="22"/>
        </w:rPr>
        <w:t>y</w:t>
      </w:r>
      <w:r w:rsidRPr="004F0A0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sz w:val="22"/>
          <w:szCs w:val="22"/>
        </w:rPr>
        <w:t>ns</w:t>
      </w:r>
      <w:r w:rsidRPr="004F0A0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F0A08">
        <w:rPr>
          <w:rFonts w:asciiTheme="minorHAnsi" w:hAnsiTheme="minorHAnsi" w:cstheme="minorHAnsi"/>
          <w:sz w:val="22"/>
          <w:szCs w:val="22"/>
        </w:rPr>
        <w:t>ring</w:t>
      </w:r>
      <w:r w:rsidRPr="004F0A0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z w:val="22"/>
          <w:szCs w:val="22"/>
        </w:rPr>
        <w:t>t</w:t>
      </w:r>
      <w:r w:rsidRPr="004F0A08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sz w:val="22"/>
          <w:szCs w:val="22"/>
        </w:rPr>
        <w:t xml:space="preserve">t 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F0A08">
        <w:rPr>
          <w:rFonts w:asciiTheme="minorHAnsi" w:hAnsiTheme="minorHAnsi" w:cstheme="minorHAnsi"/>
          <w:sz w:val="22"/>
          <w:szCs w:val="22"/>
        </w:rPr>
        <w:t>h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F0A08">
        <w:rPr>
          <w:rFonts w:asciiTheme="minorHAnsi" w:hAnsiTheme="minorHAnsi" w:cstheme="minorHAnsi"/>
          <w:sz w:val="22"/>
          <w:szCs w:val="22"/>
        </w:rPr>
        <w:t>y</w:t>
      </w:r>
      <w:r w:rsidRPr="004F0A0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sz w:val="22"/>
          <w:szCs w:val="22"/>
        </w:rPr>
        <w:t>v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sz w:val="22"/>
          <w:szCs w:val="22"/>
        </w:rPr>
        <w:t xml:space="preserve">r </w:t>
      </w:r>
      <w:r w:rsidRPr="004F0A0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4F0A08">
        <w:rPr>
          <w:rFonts w:asciiTheme="minorHAnsi" w:hAnsiTheme="minorHAnsi" w:cstheme="minorHAnsi"/>
          <w:sz w:val="22"/>
          <w:szCs w:val="22"/>
        </w:rPr>
        <w:t>ve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z w:val="22"/>
          <w:szCs w:val="22"/>
        </w:rPr>
        <w:t>t</w:t>
      </w:r>
      <w:r w:rsidRPr="004F0A08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4F0A08">
        <w:rPr>
          <w:rFonts w:asciiTheme="minorHAnsi" w:hAnsiTheme="minorHAnsi" w:cstheme="minorHAnsi"/>
          <w:sz w:val="22"/>
          <w:szCs w:val="22"/>
        </w:rPr>
        <w:t>e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z w:val="22"/>
          <w:szCs w:val="22"/>
        </w:rPr>
        <w:t>hotel</w:t>
      </w:r>
      <w:r w:rsidRPr="004F0A0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z w:val="22"/>
          <w:szCs w:val="22"/>
        </w:rPr>
        <w:t>without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z w:val="22"/>
          <w:szCs w:val="22"/>
        </w:rPr>
        <w:t>r</w:t>
      </w:r>
      <w:r w:rsidRPr="004F0A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F0A08">
        <w:rPr>
          <w:rFonts w:asciiTheme="minorHAnsi" w:hAnsiTheme="minorHAnsi" w:cstheme="minorHAnsi"/>
          <w:sz w:val="22"/>
          <w:szCs w:val="22"/>
        </w:rPr>
        <w:t>solv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sz w:val="22"/>
          <w:szCs w:val="22"/>
        </w:rPr>
        <w:t>ng</w:t>
      </w:r>
      <w:r w:rsidRPr="004F0A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F0A08">
        <w:rPr>
          <w:rFonts w:asciiTheme="minorHAnsi" w:hAnsiTheme="minorHAnsi" w:cstheme="minorHAnsi"/>
          <w:sz w:val="22"/>
          <w:szCs w:val="22"/>
        </w:rPr>
        <w:t>y is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F0A08">
        <w:rPr>
          <w:rFonts w:asciiTheme="minorHAnsi" w:hAnsiTheme="minorHAnsi" w:cstheme="minorHAnsi"/>
          <w:sz w:val="22"/>
          <w:szCs w:val="22"/>
        </w:rPr>
        <w:t>u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sz w:val="22"/>
          <w:szCs w:val="22"/>
        </w:rPr>
        <w:t>s th</w:t>
      </w:r>
      <w:r w:rsidRPr="004F0A0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F0A08">
        <w:rPr>
          <w:rFonts w:asciiTheme="minorHAnsi" w:hAnsiTheme="minorHAnsi" w:cstheme="minorHAnsi"/>
          <w:sz w:val="22"/>
          <w:szCs w:val="22"/>
        </w:rPr>
        <w:t>y</w:t>
      </w:r>
      <w:r w:rsidRPr="004F0A0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sz w:val="22"/>
          <w:szCs w:val="22"/>
        </w:rPr>
        <w:t>d without</w:t>
      </w:r>
      <w:r w:rsidRPr="004F0A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z w:val="22"/>
          <w:szCs w:val="22"/>
        </w:rPr>
        <w:t>a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F0A08">
        <w:rPr>
          <w:rFonts w:asciiTheme="minorHAnsi" w:hAnsiTheme="minorHAnsi" w:cstheme="minorHAnsi"/>
          <w:sz w:val="22"/>
          <w:szCs w:val="22"/>
        </w:rPr>
        <w:t>ood outcom</w:t>
      </w:r>
      <w:r w:rsidRPr="004F0A0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sz w:val="22"/>
          <w:szCs w:val="22"/>
        </w:rPr>
        <w:t>.</w:t>
      </w:r>
    </w:p>
    <w:p w14:paraId="0A6DC5D1" w14:textId="77777777" w:rsidR="00541806" w:rsidRPr="004F0A08" w:rsidRDefault="00541806" w:rsidP="004F0A08">
      <w:pPr>
        <w:rPr>
          <w:rFonts w:asciiTheme="minorHAnsi" w:hAnsiTheme="minorHAnsi" w:cstheme="minorHAnsi"/>
          <w:sz w:val="22"/>
          <w:szCs w:val="22"/>
        </w:rPr>
      </w:pPr>
    </w:p>
    <w:p w14:paraId="304A8F96" w14:textId="77777777" w:rsidR="00541806" w:rsidRPr="004F0A08" w:rsidRDefault="004F0A08" w:rsidP="004F0A08">
      <w:pPr>
        <w:ind w:left="100" w:right="244"/>
        <w:rPr>
          <w:rFonts w:asciiTheme="minorHAnsi" w:hAnsiTheme="minorHAnsi" w:cstheme="minorHAnsi"/>
          <w:sz w:val="22"/>
          <w:szCs w:val="22"/>
        </w:rPr>
      </w:pPr>
      <w:r w:rsidRPr="004F0A08">
        <w:rPr>
          <w:rFonts w:asciiTheme="minorHAnsi" w:hAnsiTheme="minorHAnsi" w:cstheme="minorHAnsi"/>
          <w:color w:val="333333"/>
          <w:spacing w:val="-3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'm 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ea</w:t>
      </w:r>
      <w:r w:rsidRPr="004F0A08">
        <w:rPr>
          <w:rFonts w:asciiTheme="minorHAnsi" w:hAnsiTheme="minorHAnsi" w:cstheme="minorHAnsi"/>
          <w:color w:val="333333"/>
          <w:spacing w:val="5"/>
          <w:sz w:val="22"/>
          <w:szCs w:val="22"/>
        </w:rPr>
        <w:t>d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y</w:t>
      </w:r>
      <w:r w:rsidRPr="004F0A08">
        <w:rPr>
          <w:rFonts w:asciiTheme="minorHAnsi" w:hAnsiTheme="minorHAnsi" w:cstheme="minorHAnsi"/>
          <w:color w:val="333333"/>
          <w:spacing w:val="-3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for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the n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x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 s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p in </w:t>
      </w:r>
      <w:r w:rsidRPr="004F0A08">
        <w:rPr>
          <w:rFonts w:asciiTheme="minorHAnsi" w:hAnsiTheme="minorHAnsi" w:cstheme="minorHAnsi"/>
          <w:color w:val="333333"/>
          <w:spacing w:val="3"/>
          <w:sz w:val="22"/>
          <w:szCs w:val="22"/>
        </w:rPr>
        <w:t>m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y</w:t>
      </w:r>
      <w:r w:rsidRPr="004F0A08">
        <w:rPr>
          <w:rFonts w:asciiTheme="minorHAnsi" w:hAnsiTheme="minorHAnsi" w:cstheme="minorHAnsi"/>
          <w:color w:val="333333"/>
          <w:spacing w:val="-5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c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r 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nd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pacing w:val="-3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look</w:t>
      </w:r>
      <w:r w:rsidRPr="004F0A08">
        <w:rPr>
          <w:rFonts w:asciiTheme="minorHAnsi" w:hAnsiTheme="minorHAnsi" w:cstheme="minorHAnsi"/>
          <w:color w:val="333333"/>
          <w:spacing w:val="3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fo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w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rd to h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ri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n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g f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om</w:t>
      </w:r>
      <w:r w:rsidRPr="004F0A08">
        <w:rPr>
          <w:rFonts w:asciiTheme="minorHAnsi" w:hAnsiTheme="minorHAnsi" w:cstheme="minorHAnsi"/>
          <w:color w:val="333333"/>
          <w:spacing w:val="3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-5"/>
          <w:sz w:val="22"/>
          <w:szCs w:val="22"/>
        </w:rPr>
        <w:t>y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o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u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pacing w:val="5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-5"/>
          <w:sz w:val="22"/>
          <w:szCs w:val="22"/>
        </w:rPr>
        <w:t>y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o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u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r 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rli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st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c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onv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nien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c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to d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s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c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uss 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his opportuni</w:t>
      </w:r>
      <w:r w:rsidRPr="004F0A08">
        <w:rPr>
          <w:rFonts w:asciiTheme="minorHAnsi" w:hAnsiTheme="minorHAnsi" w:cstheme="minorHAnsi"/>
          <w:color w:val="333333"/>
          <w:spacing w:val="3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pacing w:val="-7"/>
          <w:sz w:val="22"/>
          <w:szCs w:val="22"/>
        </w:rPr>
        <w:t>y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.</w:t>
      </w:r>
      <w:r w:rsidRPr="004F0A08">
        <w:rPr>
          <w:rFonts w:asciiTheme="minorHAnsi" w:hAnsiTheme="minorHAnsi" w:cstheme="minorHAnsi"/>
          <w:color w:val="333333"/>
          <w:spacing w:val="7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pacing w:val="-3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h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ve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ac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h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d </w:t>
      </w:r>
      <w:r w:rsidRPr="004F0A08">
        <w:rPr>
          <w:rFonts w:asciiTheme="minorHAnsi" w:hAnsiTheme="minorHAnsi" w:cstheme="minorHAnsi"/>
          <w:color w:val="333333"/>
          <w:spacing w:val="5"/>
          <w:sz w:val="22"/>
          <w:szCs w:val="22"/>
        </w:rPr>
        <w:t>m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y</w:t>
      </w:r>
      <w:r w:rsidRPr="004F0A08">
        <w:rPr>
          <w:rFonts w:asciiTheme="minorHAnsi" w:hAnsiTheme="minorHAnsi" w:cstheme="minorHAnsi"/>
          <w:color w:val="333333"/>
          <w:spacing w:val="-5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sume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w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hich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d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tails </w:t>
      </w:r>
      <w:r w:rsidRPr="004F0A08">
        <w:rPr>
          <w:rFonts w:asciiTheme="minorHAnsi" w:hAnsiTheme="minorHAnsi" w:cstheme="minorHAnsi"/>
          <w:color w:val="333333"/>
          <w:spacing w:val="3"/>
          <w:sz w:val="22"/>
          <w:szCs w:val="22"/>
        </w:rPr>
        <w:t>m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y</w:t>
      </w:r>
      <w:r w:rsidRPr="004F0A08">
        <w:rPr>
          <w:rFonts w:asciiTheme="minorHAnsi" w:hAnsiTheme="minorHAnsi" w:cstheme="minorHAnsi"/>
          <w:color w:val="333333"/>
          <w:spacing w:val="-5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lev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nt ski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l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ls and qu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l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fi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ca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ons. </w:t>
      </w:r>
      <w:r w:rsidRPr="004F0A08">
        <w:rPr>
          <w:rFonts w:asciiTheme="minorHAnsi" w:hAnsiTheme="minorHAnsi" w:cstheme="minorHAnsi"/>
          <w:color w:val="333333"/>
          <w:spacing w:val="4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pacing w:val="-3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would l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ke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to follow up du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ing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the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w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k 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o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f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O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c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pacing w:val="3"/>
          <w:sz w:val="22"/>
          <w:szCs w:val="22"/>
        </w:rPr>
        <w:t>o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b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 2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0</w:t>
      </w:r>
      <w:r w:rsidRPr="004F0A08">
        <w:rPr>
          <w:rFonts w:asciiTheme="minorHAnsi" w:hAnsiTheme="minorHAnsi" w:cstheme="minorHAnsi"/>
          <w:color w:val="333333"/>
          <w:spacing w:val="1"/>
          <w:position w:val="9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position w:val="9"/>
          <w:sz w:val="22"/>
          <w:szCs w:val="22"/>
        </w:rPr>
        <w:t>h</w:t>
      </w:r>
      <w:r w:rsidRPr="004F0A08">
        <w:rPr>
          <w:rFonts w:asciiTheme="minorHAnsi" w:hAnsiTheme="minorHAnsi" w:cstheme="minorHAnsi"/>
          <w:color w:val="333333"/>
          <w:spacing w:val="21"/>
          <w:position w:val="9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via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mail 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o inqu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re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bout 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he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status of 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m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y</w:t>
      </w:r>
      <w:r w:rsidRPr="004F0A08">
        <w:rPr>
          <w:rFonts w:asciiTheme="minorHAnsi" w:hAnsiTheme="minorHAnsi" w:cstheme="minorHAnsi"/>
          <w:color w:val="333333"/>
          <w:spacing w:val="-5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ppl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ic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on.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Th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nk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-5"/>
          <w:sz w:val="22"/>
          <w:szCs w:val="22"/>
        </w:rPr>
        <w:t>y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o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u f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o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pacing w:val="4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-5"/>
          <w:sz w:val="22"/>
          <w:szCs w:val="22"/>
        </w:rPr>
        <w:t>y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our time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 xml:space="preserve"> 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 xml:space="preserve">nd 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c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o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nside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ra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t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i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on.</w:t>
      </w:r>
    </w:p>
    <w:p w14:paraId="37732ADC" w14:textId="77777777" w:rsidR="00541806" w:rsidRPr="004F0A08" w:rsidRDefault="00541806" w:rsidP="004F0A08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8400AB2" w14:textId="77777777" w:rsidR="00541806" w:rsidRPr="004F0A08" w:rsidRDefault="004F0A08" w:rsidP="004F0A08">
      <w:pPr>
        <w:ind w:left="100"/>
        <w:rPr>
          <w:rFonts w:asciiTheme="minorHAnsi" w:hAnsiTheme="minorHAnsi" w:cstheme="minorHAnsi"/>
          <w:sz w:val="22"/>
          <w:szCs w:val="22"/>
        </w:rPr>
      </w:pP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S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inc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pacing w:val="-2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pacing w:val="5"/>
          <w:sz w:val="22"/>
          <w:szCs w:val="22"/>
        </w:rPr>
        <w:t>l</w:t>
      </w:r>
      <w:r w:rsidRPr="004F0A08">
        <w:rPr>
          <w:rFonts w:asciiTheme="minorHAnsi" w:hAnsiTheme="minorHAnsi" w:cstheme="minorHAnsi"/>
          <w:color w:val="333333"/>
          <w:spacing w:val="-5"/>
          <w:sz w:val="22"/>
          <w:szCs w:val="22"/>
        </w:rPr>
        <w:t>y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,</w:t>
      </w:r>
    </w:p>
    <w:p w14:paraId="2BE72129" w14:textId="77777777" w:rsidR="00541806" w:rsidRPr="004F0A08" w:rsidRDefault="00541806" w:rsidP="004F0A0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CEFFB35" w14:textId="77777777" w:rsidR="00541806" w:rsidRPr="004F0A08" w:rsidRDefault="004F0A08" w:rsidP="004F0A08">
      <w:pPr>
        <w:ind w:left="100"/>
        <w:rPr>
          <w:rFonts w:asciiTheme="minorHAnsi" w:hAnsiTheme="minorHAnsi" w:cstheme="minorHAnsi"/>
          <w:sz w:val="22"/>
          <w:szCs w:val="22"/>
        </w:rPr>
        <w:sectPr w:rsidR="00541806" w:rsidRPr="004F0A08">
          <w:pgSz w:w="12240" w:h="15840"/>
          <w:pgMar w:top="1480" w:right="1340" w:bottom="280" w:left="1340" w:header="720" w:footer="720" w:gutter="0"/>
          <w:cols w:space="720"/>
        </w:sectPr>
      </w:pPr>
      <w:r w:rsidRPr="004F0A08">
        <w:rPr>
          <w:rFonts w:asciiTheme="minorHAnsi" w:hAnsiTheme="minorHAnsi" w:cstheme="minorHAnsi"/>
          <w:color w:val="333333"/>
          <w:sz w:val="22"/>
          <w:szCs w:val="22"/>
        </w:rPr>
        <w:t>H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a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pacing w:val="3"/>
          <w:sz w:val="22"/>
          <w:szCs w:val="22"/>
        </w:rPr>
        <w:t>r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y</w:t>
      </w:r>
      <w:r w:rsidRPr="004F0A08">
        <w:rPr>
          <w:rFonts w:asciiTheme="minorHAnsi" w:hAnsiTheme="minorHAnsi" w:cstheme="minorHAnsi"/>
          <w:color w:val="333333"/>
          <w:spacing w:val="-5"/>
          <w:sz w:val="22"/>
          <w:szCs w:val="22"/>
        </w:rPr>
        <w:t xml:space="preserve"> </w:t>
      </w:r>
      <w:r w:rsidRPr="004F0A08">
        <w:rPr>
          <w:rFonts w:asciiTheme="minorHAnsi" w:hAnsiTheme="minorHAnsi" w:cstheme="minorHAnsi"/>
          <w:color w:val="333333"/>
          <w:spacing w:val="2"/>
          <w:sz w:val="22"/>
          <w:szCs w:val="22"/>
        </w:rPr>
        <w:t>H</w:t>
      </w:r>
      <w:r w:rsidRPr="004F0A08">
        <w:rPr>
          <w:rFonts w:asciiTheme="minorHAnsi" w:hAnsiTheme="minorHAnsi" w:cstheme="minorHAnsi"/>
          <w:color w:val="333333"/>
          <w:spacing w:val="-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nd</w:t>
      </w:r>
      <w:r w:rsidRPr="004F0A08">
        <w:rPr>
          <w:rFonts w:asciiTheme="minorHAnsi" w:hAnsiTheme="minorHAnsi" w:cstheme="minorHAnsi"/>
          <w:color w:val="333333"/>
          <w:spacing w:val="1"/>
          <w:sz w:val="22"/>
          <w:szCs w:val="22"/>
        </w:rPr>
        <w:t>e</w:t>
      </w:r>
      <w:r w:rsidRPr="004F0A08">
        <w:rPr>
          <w:rFonts w:asciiTheme="minorHAnsi" w:hAnsiTheme="minorHAnsi" w:cstheme="minorHAnsi"/>
          <w:color w:val="333333"/>
          <w:sz w:val="22"/>
          <w:szCs w:val="22"/>
        </w:rPr>
        <w:t>rson</w:t>
      </w:r>
    </w:p>
    <w:p w14:paraId="7D850DDF" w14:textId="77777777" w:rsidR="00541806" w:rsidRPr="004F0A08" w:rsidRDefault="00541806" w:rsidP="004F0A08">
      <w:pPr>
        <w:rPr>
          <w:rFonts w:asciiTheme="minorHAnsi" w:hAnsiTheme="minorHAnsi" w:cstheme="minorHAnsi"/>
          <w:sz w:val="22"/>
          <w:szCs w:val="22"/>
        </w:rPr>
      </w:pPr>
    </w:p>
    <w:sectPr w:rsidR="00541806" w:rsidRPr="004F0A08"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D6788"/>
    <w:multiLevelType w:val="multilevel"/>
    <w:tmpl w:val="4790AD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806"/>
    <w:rsid w:val="004F0A08"/>
    <w:rsid w:val="00541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5D500"/>
  <w15:docId w15:val="{C67956EF-B35D-439A-B34D-2612BC09F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399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2021-06-22T07:26:00Z</dcterms:created>
  <dcterms:modified xsi:type="dcterms:W3CDTF">2021-06-22T07:36:00Z</dcterms:modified>
</cp:coreProperties>
</file>